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49B23" w14:textId="7C8CE77A" w:rsidR="00B2679B" w:rsidRPr="009215D6" w:rsidRDefault="003D3EA2" w:rsidP="00B92B05">
      <w:pPr>
        <w:spacing w:after="0" w:line="240" w:lineRule="auto"/>
        <w:jc w:val="right"/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</w:pPr>
      <w:r w:rsidRPr="009215D6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>Załącznik nr</w:t>
      </w:r>
      <w:r w:rsidR="00B56E21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 xml:space="preserve"> </w:t>
      </w:r>
      <w:r w:rsidR="00061543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>7</w:t>
      </w:r>
      <w:r w:rsidR="007E4B4B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 xml:space="preserve"> do S</w:t>
      </w:r>
      <w:r w:rsidR="00B2679B" w:rsidRPr="009215D6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>WZ</w:t>
      </w:r>
    </w:p>
    <w:p w14:paraId="28705C17" w14:textId="77777777" w:rsidR="001A5789" w:rsidRPr="009215D6" w:rsidRDefault="001A5789" w:rsidP="00B92B05">
      <w:pPr>
        <w:spacing w:after="0" w:line="240" w:lineRule="auto"/>
        <w:rPr>
          <w:rFonts w:ascii="Times New Roman" w:eastAsia="Times New Roman" w:hAnsi="Times New Roman"/>
          <w:i/>
          <w:color w:val="auto"/>
          <w:szCs w:val="24"/>
          <w:lang w:val="pl-PL" w:eastAsia="ar-SA"/>
        </w:rPr>
      </w:pPr>
    </w:p>
    <w:p w14:paraId="7989B80B" w14:textId="13AB91AC" w:rsidR="00B2679B" w:rsidRPr="009215D6" w:rsidRDefault="001A5789" w:rsidP="00B92B05">
      <w:pPr>
        <w:spacing w:after="0" w:line="240" w:lineRule="auto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  <w:r w:rsidRPr="00CD1AB6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ZP.271.</w:t>
      </w:r>
      <w:r w:rsidR="00CC6494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4</w:t>
      </w:r>
      <w:r w:rsidR="0098148D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.202</w:t>
      </w:r>
      <w:r w:rsidR="00772551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6</w:t>
      </w:r>
    </w:p>
    <w:p w14:paraId="33666818" w14:textId="77777777" w:rsidR="00B2679B" w:rsidRPr="009215D6" w:rsidRDefault="009215D6" w:rsidP="00B92B05">
      <w:pPr>
        <w:spacing w:after="0" w:line="240" w:lineRule="auto"/>
        <w:ind w:left="5954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  <w:r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Zamawiający:</w:t>
      </w:r>
    </w:p>
    <w:p w14:paraId="7AB44259" w14:textId="77A96193" w:rsidR="00B2679B" w:rsidRPr="009215D6" w:rsidRDefault="00B2679B" w:rsidP="00B92B05">
      <w:pPr>
        <w:tabs>
          <w:tab w:val="left" w:pos="7860"/>
        </w:tabs>
        <w:spacing w:after="0" w:line="240" w:lineRule="auto"/>
        <w:ind w:left="5954"/>
        <w:rPr>
          <w:rFonts w:ascii="Times New Roman" w:eastAsia="Times New Roman" w:hAnsi="Times New Roman"/>
          <w:i/>
          <w:color w:val="auto"/>
          <w:szCs w:val="24"/>
          <w:lang w:val="pl-PL" w:eastAsia="ar-SA"/>
        </w:rPr>
      </w:pPr>
      <w:r w:rsidRPr="009215D6">
        <w:rPr>
          <w:rFonts w:ascii="Times New Roman" w:eastAsia="Times New Roman" w:hAnsi="Times New Roman"/>
          <w:i/>
          <w:color w:val="auto"/>
          <w:szCs w:val="24"/>
          <w:lang w:val="pl-PL" w:eastAsia="ar-SA"/>
        </w:rPr>
        <w:t>Gmina Puńsk</w:t>
      </w:r>
      <w:r w:rsidR="00B92B05">
        <w:rPr>
          <w:rFonts w:ascii="Times New Roman" w:eastAsia="Times New Roman" w:hAnsi="Times New Roman"/>
          <w:i/>
          <w:color w:val="auto"/>
          <w:szCs w:val="24"/>
          <w:lang w:val="pl-PL" w:eastAsia="ar-SA"/>
        </w:rPr>
        <w:tab/>
      </w:r>
    </w:p>
    <w:p w14:paraId="7062442B" w14:textId="77777777" w:rsidR="00B2679B" w:rsidRPr="009215D6" w:rsidRDefault="00B2679B" w:rsidP="00B92B05">
      <w:pPr>
        <w:spacing w:after="0" w:line="240" w:lineRule="auto"/>
        <w:ind w:left="5954"/>
        <w:rPr>
          <w:rFonts w:ascii="Times New Roman" w:eastAsia="Times New Roman" w:hAnsi="Times New Roman"/>
          <w:i/>
          <w:color w:val="auto"/>
          <w:szCs w:val="24"/>
          <w:lang w:val="pl-PL" w:eastAsia="ar-SA"/>
        </w:rPr>
      </w:pPr>
      <w:r w:rsidRPr="009215D6">
        <w:rPr>
          <w:rFonts w:ascii="Times New Roman" w:eastAsia="Times New Roman" w:hAnsi="Times New Roman"/>
          <w:i/>
          <w:color w:val="auto"/>
          <w:szCs w:val="24"/>
          <w:lang w:val="pl-PL" w:eastAsia="ar-SA"/>
        </w:rPr>
        <w:t>ul. A. Mickiewicza 23</w:t>
      </w:r>
    </w:p>
    <w:p w14:paraId="04DE1EEF" w14:textId="77777777" w:rsidR="00B2679B" w:rsidRPr="009215D6" w:rsidRDefault="00B2679B" w:rsidP="00B92B05">
      <w:pPr>
        <w:spacing w:after="0" w:line="240" w:lineRule="auto"/>
        <w:ind w:left="5954"/>
        <w:rPr>
          <w:rFonts w:ascii="Times New Roman" w:eastAsia="Times New Roman" w:hAnsi="Times New Roman"/>
          <w:i/>
          <w:color w:val="auto"/>
          <w:szCs w:val="24"/>
          <w:lang w:val="pl-PL" w:eastAsia="ar-SA"/>
        </w:rPr>
      </w:pPr>
      <w:r w:rsidRPr="009215D6">
        <w:rPr>
          <w:rFonts w:ascii="Times New Roman" w:eastAsia="Times New Roman" w:hAnsi="Times New Roman"/>
          <w:i/>
          <w:color w:val="auto"/>
          <w:szCs w:val="24"/>
          <w:lang w:val="pl-PL" w:eastAsia="ar-SA"/>
        </w:rPr>
        <w:t>16 – 515 Puńsk</w:t>
      </w:r>
    </w:p>
    <w:p w14:paraId="58556D4C" w14:textId="77777777" w:rsidR="00B2679B" w:rsidRPr="009215D6" w:rsidRDefault="00B2679B" w:rsidP="00B92B05">
      <w:pPr>
        <w:spacing w:after="0" w:line="480" w:lineRule="auto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  <w:r w:rsidRPr="009215D6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Wykonawca:</w:t>
      </w:r>
    </w:p>
    <w:p w14:paraId="604ED878" w14:textId="77777777" w:rsidR="009215D6" w:rsidRDefault="00B2679B" w:rsidP="00B92B05">
      <w:pPr>
        <w:spacing w:after="0" w:line="48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9215D6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……………………………………………</w:t>
      </w:r>
    </w:p>
    <w:p w14:paraId="4BD367F5" w14:textId="77777777" w:rsidR="00B2679B" w:rsidRPr="009215D6" w:rsidRDefault="00B2679B" w:rsidP="00B92B05">
      <w:pPr>
        <w:spacing w:after="0" w:line="24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9215D6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</w:t>
      </w:r>
      <w:r w:rsidR="009215D6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</w:t>
      </w:r>
    </w:p>
    <w:p w14:paraId="0847FF38" w14:textId="77777777" w:rsidR="00B2679B" w:rsidRPr="009215D6" w:rsidRDefault="00B2679B" w:rsidP="00B92B05">
      <w:pPr>
        <w:spacing w:after="0" w:line="240" w:lineRule="auto"/>
        <w:ind w:right="5953"/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</w:pPr>
      <w:r w:rsidRPr="009215D6"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  <w:t>(pełna nazwa/firma, adres, w zależności od podmiotu: NIP/PESEL, KRS/CEiDG)</w:t>
      </w:r>
    </w:p>
    <w:p w14:paraId="4D16B952" w14:textId="77777777" w:rsidR="00B2679B" w:rsidRPr="009215D6" w:rsidRDefault="00B2679B" w:rsidP="00B92B05">
      <w:pPr>
        <w:spacing w:after="0" w:line="480" w:lineRule="auto"/>
        <w:rPr>
          <w:rFonts w:ascii="Times New Roman" w:eastAsia="Times New Roman" w:hAnsi="Times New Roman"/>
          <w:color w:val="auto"/>
          <w:szCs w:val="20"/>
          <w:u w:val="single"/>
          <w:lang w:val="pl-PL" w:eastAsia="ar-SA"/>
        </w:rPr>
      </w:pPr>
      <w:r w:rsidRPr="009215D6">
        <w:rPr>
          <w:rFonts w:ascii="Times New Roman" w:eastAsia="Times New Roman" w:hAnsi="Times New Roman"/>
          <w:color w:val="auto"/>
          <w:szCs w:val="20"/>
          <w:u w:val="single"/>
          <w:lang w:val="pl-PL" w:eastAsia="ar-SA"/>
        </w:rPr>
        <w:t>reprezentowany przez:</w:t>
      </w:r>
    </w:p>
    <w:p w14:paraId="7BD05E8B" w14:textId="77777777" w:rsidR="009215D6" w:rsidRDefault="00B2679B" w:rsidP="00B92B05">
      <w:pPr>
        <w:spacing w:after="0" w:line="48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9215D6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……………………………………………</w:t>
      </w:r>
    </w:p>
    <w:p w14:paraId="03C7FFF3" w14:textId="77777777" w:rsidR="00B2679B" w:rsidRPr="009215D6" w:rsidRDefault="00B2679B" w:rsidP="00B92B05">
      <w:pPr>
        <w:spacing w:after="0" w:line="24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9215D6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</w:t>
      </w:r>
      <w:r w:rsidR="009215D6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</w:t>
      </w:r>
      <w:r w:rsidRPr="009215D6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</w:t>
      </w:r>
    </w:p>
    <w:p w14:paraId="2AB2ADB9" w14:textId="77777777" w:rsidR="00B2679B" w:rsidRPr="009215D6" w:rsidRDefault="00B2679B" w:rsidP="00B92B05">
      <w:pPr>
        <w:spacing w:after="0" w:line="240" w:lineRule="auto"/>
        <w:ind w:right="5953"/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</w:pPr>
      <w:r w:rsidRPr="009215D6"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  <w:t>(imię, nazwisko, stanowisko/podstawa do reprezentacji)</w:t>
      </w:r>
    </w:p>
    <w:p w14:paraId="23BF5EA3" w14:textId="77777777" w:rsidR="00B2679B" w:rsidRPr="009215D6" w:rsidRDefault="00B2679B" w:rsidP="00B92B05">
      <w:pPr>
        <w:spacing w:after="0" w:line="240" w:lineRule="auto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</w:p>
    <w:p w14:paraId="7F9E512D" w14:textId="77777777" w:rsidR="00DC7C2C" w:rsidRPr="009215D6" w:rsidRDefault="00DC7C2C" w:rsidP="00B92B05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color w:val="auto"/>
          <w:sz w:val="22"/>
          <w:lang w:val="pl-PL" w:eastAsia="pl-PL"/>
        </w:rPr>
      </w:pPr>
      <w:r w:rsidRPr="009215D6">
        <w:rPr>
          <w:rFonts w:ascii="Times New Roman" w:eastAsia="Times New Roman" w:hAnsi="Times New Roman"/>
          <w:b/>
          <w:color w:val="auto"/>
          <w:sz w:val="28"/>
          <w:lang w:val="pl-PL" w:eastAsia="pl-PL"/>
        </w:rPr>
        <w:t>Oświadczenie o posiadaniu uprawnień</w:t>
      </w:r>
    </w:p>
    <w:p w14:paraId="779D33DD" w14:textId="77777777" w:rsidR="00DC7C2C" w:rsidRPr="009215D6" w:rsidRDefault="00DC7C2C" w:rsidP="00B92B05">
      <w:pPr>
        <w:tabs>
          <w:tab w:val="left" w:pos="12060"/>
          <w:tab w:val="left" w:pos="28902"/>
        </w:tabs>
        <w:overflowPunct w:val="0"/>
        <w:autoSpaceDE w:val="0"/>
        <w:spacing w:after="0" w:line="240" w:lineRule="auto"/>
        <w:ind w:left="567" w:right="15"/>
        <w:jc w:val="both"/>
        <w:textAlignment w:val="baseline"/>
        <w:rPr>
          <w:rFonts w:ascii="Times New Roman" w:eastAsia="Times New Roman" w:hAnsi="Times New Roman"/>
          <w:color w:val="auto"/>
          <w:sz w:val="22"/>
          <w:lang w:val="pl-PL" w:eastAsia="en-US"/>
        </w:rPr>
      </w:pPr>
    </w:p>
    <w:p w14:paraId="64DBA3B0" w14:textId="7BAB9537" w:rsidR="00DC7C2C" w:rsidRPr="009215D6" w:rsidRDefault="00DC7C2C" w:rsidP="00B92B05">
      <w:pPr>
        <w:tabs>
          <w:tab w:val="left" w:pos="12060"/>
          <w:tab w:val="left" w:pos="28902"/>
        </w:tabs>
        <w:overflowPunct w:val="0"/>
        <w:autoSpaceDE w:val="0"/>
        <w:spacing w:after="0" w:line="240" w:lineRule="auto"/>
        <w:ind w:right="15"/>
        <w:jc w:val="both"/>
        <w:textAlignment w:val="baseline"/>
        <w:rPr>
          <w:rFonts w:ascii="Times New Roman" w:eastAsia="Arial" w:hAnsi="Times New Roman"/>
          <w:color w:val="auto"/>
          <w:lang w:val="pl-PL" w:eastAsia="en-US"/>
        </w:rPr>
      </w:pPr>
      <w:r w:rsidRPr="009215D6">
        <w:rPr>
          <w:rFonts w:ascii="Times New Roman" w:eastAsia="Times New Roman" w:hAnsi="Times New Roman"/>
          <w:color w:val="auto"/>
          <w:lang w:val="pl-PL" w:eastAsia="pl-PL"/>
        </w:rPr>
        <w:t xml:space="preserve">Składając, jako Wykonawca, ofertę w postępowaniu o </w:t>
      </w:r>
      <w:r w:rsidRPr="007E4B4B">
        <w:rPr>
          <w:rFonts w:ascii="Times New Roman" w:eastAsia="Times New Roman" w:hAnsi="Times New Roman"/>
          <w:color w:val="auto"/>
          <w:lang w:val="pl-PL" w:eastAsia="pl-PL"/>
        </w:rPr>
        <w:t xml:space="preserve">udzielnie zamówienia publicznego, prowadzonym przez Gminę Puńsk, którego przedmiotem jest </w:t>
      </w:r>
      <w:r w:rsidR="003F5573" w:rsidRPr="007E4B4B">
        <w:rPr>
          <w:rFonts w:ascii="Times New Roman" w:eastAsia="Times New Roman" w:hAnsi="Times New Roman" w:hint="eastAsia"/>
          <w:b/>
          <w:bCs/>
          <w:i/>
          <w:iCs/>
          <w:color w:val="auto"/>
          <w:lang w:val="pl-PL" w:eastAsia="pl-PL"/>
        </w:rPr>
        <w:t>„</w:t>
      </w:r>
      <w:r w:rsidR="008D5F50" w:rsidRPr="008D5F50">
        <w:rPr>
          <w:rFonts w:ascii="Times New Roman" w:hAnsi="Times New Roman"/>
          <w:b/>
          <w:iCs/>
          <w:color w:val="auto"/>
          <w:lang w:val="pl-PL" w:eastAsia="pl-PL"/>
        </w:rPr>
        <w:t>Aktywny Dzienny Opiekun w Gminie Puńsk – postępowanie nr. 2</w:t>
      </w:r>
      <w:r w:rsidR="003F5573" w:rsidRPr="007E4B4B">
        <w:rPr>
          <w:rFonts w:ascii="Times New Roman" w:eastAsia="Times New Roman" w:hAnsi="Times New Roman" w:hint="eastAsia"/>
          <w:b/>
          <w:bCs/>
          <w:i/>
          <w:iCs/>
          <w:color w:val="auto"/>
          <w:lang w:val="pl-PL" w:eastAsia="pl-PL"/>
        </w:rPr>
        <w:t>”</w:t>
      </w:r>
      <w:r w:rsidR="0098148D" w:rsidRPr="007E4B4B">
        <w:rPr>
          <w:rFonts w:ascii="Times New Roman" w:eastAsia="Times New Roman" w:hAnsi="Times New Roman"/>
          <w:b/>
          <w:bCs/>
          <w:i/>
          <w:iCs/>
          <w:color w:val="auto"/>
          <w:lang w:val="pl-PL" w:eastAsia="pl-PL"/>
        </w:rPr>
        <w:t xml:space="preserve"> </w:t>
      </w:r>
      <w:r w:rsidRPr="007E4B4B">
        <w:rPr>
          <w:rFonts w:ascii="Times New Roman" w:eastAsia="Times New Roman" w:hAnsi="Times New Roman"/>
          <w:color w:val="auto"/>
          <w:lang w:val="pl-PL" w:eastAsia="pl-PL"/>
        </w:rPr>
        <w:t>o</w:t>
      </w:r>
      <w:r w:rsidRPr="007E4B4B">
        <w:rPr>
          <w:rFonts w:ascii="Times New Roman" w:eastAsia="Times New Roman" w:hAnsi="Times New Roman"/>
          <w:color w:val="auto"/>
          <w:lang w:val="pl-PL" w:eastAsia="en-US"/>
        </w:rPr>
        <w:t>świadczam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,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że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osoby,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które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będą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uczestniczyć w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wykonywaniu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zamówienia,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posiadają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wymagane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uprawnienia,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a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w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szczególności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osoba wskazana w naszej ofercie jako odpowiedzialna za kierowanie robotami budowlanymi tj. Pan / Pan</w:t>
      </w:r>
      <w:r w:rsidR="00892A65">
        <w:rPr>
          <w:rFonts w:ascii="Times New Roman" w:eastAsia="Arial" w:hAnsi="Times New Roman"/>
          <w:color w:val="auto"/>
          <w:lang w:val="pl-PL" w:eastAsia="en-US"/>
        </w:rPr>
        <w:t>i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……………………….…….., która / który będzie sprawowała / sprawował funkcję Kierownika Budowy, posiada uprawnienia zgodne z Rozporządzeniem Ministra Infrastruktury i Rozwoju z dnia 11 września 2014 r. w sprawie samodzielnych funkcji technicznych w budownictwie</w:t>
      </w:r>
      <w:r w:rsidR="002432FA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Arial" w:hAnsi="Times New Roman"/>
          <w:color w:val="auto"/>
          <w:lang w:val="pl-PL" w:eastAsia="en-US"/>
        </w:rPr>
        <w:t>lub odpowiadające im ważne uprawnienia budowlane wydane na podstawie uprzednio obowiązujących przepisów prawa</w:t>
      </w:r>
      <w:r w:rsidR="002A44BA">
        <w:rPr>
          <w:rFonts w:ascii="Times New Roman" w:eastAsia="Arial" w:hAnsi="Times New Roman"/>
          <w:color w:val="auto"/>
          <w:lang w:val="pl-PL" w:eastAsia="en-US"/>
        </w:rPr>
        <w:t>,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tj. decyzję o stwierdzeniu przygotowania zawodowego do pełnienia samodzielnych funkcji technicznych w budownictwie – w specjalności </w:t>
      </w:r>
      <w:r w:rsidR="007E4B4B">
        <w:rPr>
          <w:rFonts w:ascii="Times New Roman" w:eastAsia="Arial" w:hAnsi="Times New Roman"/>
          <w:color w:val="auto"/>
          <w:lang w:val="pl-PL" w:eastAsia="en-US"/>
        </w:rPr>
        <w:t>………………………………………………………………………………………</w:t>
      </w:r>
      <w:r w:rsidRPr="009215D6">
        <w:rPr>
          <w:rFonts w:ascii="Times New Roman" w:eastAsia="Arial" w:hAnsi="Times New Roman"/>
          <w:color w:val="auto"/>
          <w:lang w:val="pl-PL" w:eastAsia="en-US"/>
        </w:rPr>
        <w:t>, tj. decyzja Nr ………………………. z dnia ………………………… wydana przez: ………………………………… .</w:t>
      </w:r>
    </w:p>
    <w:p w14:paraId="59238142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hAnsi="Times New Roman"/>
          <w:color w:val="auto"/>
          <w:sz w:val="22"/>
          <w:lang w:val="pl-PL" w:eastAsia="en-US"/>
        </w:rPr>
      </w:pPr>
    </w:p>
    <w:p w14:paraId="4222B783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2"/>
          <w:lang w:val="pl-PL" w:eastAsia="pl-PL"/>
        </w:rPr>
      </w:pPr>
    </w:p>
    <w:p w14:paraId="48E70411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2"/>
          <w:lang w:val="pl-PL" w:eastAsia="pl-PL"/>
        </w:rPr>
      </w:pPr>
    </w:p>
    <w:p w14:paraId="6193D418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2"/>
          <w:lang w:val="pl-PL" w:eastAsia="pl-PL"/>
        </w:rPr>
      </w:pPr>
    </w:p>
    <w:p w14:paraId="7F3C8757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2"/>
          <w:lang w:val="pl-PL" w:eastAsia="pl-PL"/>
        </w:rPr>
      </w:pPr>
    </w:p>
    <w:p w14:paraId="502100A7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2"/>
          <w:lang w:val="pl-PL" w:eastAsia="pl-PL"/>
        </w:rPr>
      </w:pPr>
    </w:p>
    <w:p w14:paraId="1D22DDD0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2"/>
          <w:lang w:val="pl-PL" w:eastAsia="pl-PL"/>
        </w:rPr>
      </w:pPr>
    </w:p>
    <w:p w14:paraId="5DA4318D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2"/>
          <w:lang w:val="pl-PL" w:eastAsia="pl-PL"/>
        </w:rPr>
      </w:pPr>
      <w:r w:rsidRPr="009215D6">
        <w:rPr>
          <w:rFonts w:ascii="Times New Roman" w:eastAsia="Times New Roman" w:hAnsi="Times New Roman"/>
          <w:color w:val="auto"/>
          <w:sz w:val="22"/>
          <w:lang w:val="pl-PL" w:eastAsia="pl-PL"/>
        </w:rPr>
        <w:t>__________________ dnia _________</w:t>
      </w:r>
    </w:p>
    <w:p w14:paraId="7F0DE8E0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2"/>
          <w:lang w:val="pl-PL" w:eastAsia="pl-PL"/>
        </w:rPr>
      </w:pPr>
    </w:p>
    <w:p w14:paraId="53ABE6D7" w14:textId="77777777" w:rsidR="00DC7C2C" w:rsidRPr="009215D6" w:rsidRDefault="00DC7C2C" w:rsidP="008D4102">
      <w:pPr>
        <w:suppressAutoHyphens w:val="0"/>
        <w:spacing w:after="0" w:line="240" w:lineRule="auto"/>
        <w:ind w:left="5040"/>
        <w:rPr>
          <w:rFonts w:ascii="Times New Roman" w:eastAsia="Times New Roman" w:hAnsi="Times New Roman"/>
          <w:color w:val="auto"/>
          <w:sz w:val="22"/>
          <w:lang w:val="pl-PL" w:eastAsia="pl-PL"/>
        </w:rPr>
      </w:pPr>
      <w:r w:rsidRPr="009215D6">
        <w:rPr>
          <w:rFonts w:ascii="Times New Roman" w:eastAsia="Times New Roman" w:hAnsi="Times New Roman"/>
          <w:color w:val="auto"/>
          <w:sz w:val="22"/>
          <w:lang w:val="pl-PL" w:eastAsia="pl-PL"/>
        </w:rPr>
        <w:t>____</w:t>
      </w:r>
      <w:r w:rsidR="00566140" w:rsidRPr="009215D6">
        <w:rPr>
          <w:rFonts w:ascii="Times New Roman" w:eastAsia="Times New Roman" w:hAnsi="Times New Roman"/>
          <w:color w:val="auto"/>
          <w:sz w:val="22"/>
          <w:lang w:val="pl-PL" w:eastAsia="pl-PL"/>
        </w:rPr>
        <w:t>_______________________________</w:t>
      </w:r>
    </w:p>
    <w:p w14:paraId="04C39D8D" w14:textId="77777777" w:rsidR="00DC7C2C" w:rsidRPr="009215D6" w:rsidRDefault="00DC7C2C" w:rsidP="008D4102">
      <w:pPr>
        <w:suppressAutoHyphens w:val="0"/>
        <w:spacing w:after="0" w:line="240" w:lineRule="auto"/>
        <w:ind w:left="5884"/>
        <w:rPr>
          <w:rFonts w:ascii="Times New Roman" w:eastAsia="Times New Roman" w:hAnsi="Times New Roman"/>
          <w:color w:val="auto"/>
          <w:sz w:val="22"/>
          <w:lang w:val="pl-PL" w:eastAsia="pl-PL"/>
        </w:rPr>
      </w:pPr>
      <w:r w:rsidRPr="009215D6">
        <w:rPr>
          <w:rFonts w:ascii="Times New Roman" w:eastAsia="Times New Roman" w:hAnsi="Times New Roman"/>
          <w:color w:val="auto"/>
          <w:sz w:val="22"/>
          <w:lang w:val="pl-PL" w:eastAsia="pl-PL"/>
        </w:rPr>
        <w:t>PODPIS WYKONAWCY</w:t>
      </w:r>
    </w:p>
    <w:p w14:paraId="5F7FDCB9" w14:textId="77777777" w:rsidR="009A0069" w:rsidRPr="009215D6" w:rsidRDefault="009A0069" w:rsidP="00B92B05">
      <w:pPr>
        <w:rPr>
          <w:rStyle w:val="Wyrnieniedelikatne"/>
          <w:rFonts w:ascii="Times New Roman" w:hAnsi="Times New Roman"/>
          <w:i w:val="0"/>
          <w:iCs w:val="0"/>
          <w:color w:val="003399"/>
          <w:sz w:val="22"/>
          <w:lang w:val="pl-PL"/>
        </w:rPr>
      </w:pPr>
    </w:p>
    <w:sectPr w:rsidR="009A0069" w:rsidRPr="009215D6" w:rsidSect="00DF0B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701" w:header="851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9CF5F" w14:textId="77777777" w:rsidR="00E738C7" w:rsidRDefault="00E738C7">
      <w:pPr>
        <w:spacing w:after="0" w:line="240" w:lineRule="auto"/>
      </w:pPr>
      <w:r>
        <w:separator/>
      </w:r>
    </w:p>
  </w:endnote>
  <w:endnote w:type="continuationSeparator" w:id="0">
    <w:p w14:paraId="5377B446" w14:textId="77777777" w:rsidR="00E738C7" w:rsidRDefault="00E73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Yu Gothic"/>
    <w:charset w:val="8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51678" w14:textId="77777777" w:rsidR="007B4A13" w:rsidRDefault="007B4A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FEA9E" w14:textId="77777777" w:rsidR="0040402F" w:rsidRPr="0040402F" w:rsidRDefault="0040402F">
    <w:pPr>
      <w:pStyle w:val="Stopka"/>
      <w:jc w:val="right"/>
      <w:rPr>
        <w:rFonts w:ascii="Calibri Light" w:eastAsia="Times New Roman" w:hAnsi="Calibri Light"/>
        <w:color w:val="auto"/>
        <w:sz w:val="20"/>
        <w:szCs w:val="28"/>
      </w:rPr>
    </w:pPr>
    <w:r w:rsidRPr="0040402F">
      <w:rPr>
        <w:rFonts w:ascii="Calibri Light" w:eastAsia="Times New Roman" w:hAnsi="Calibri Light"/>
        <w:color w:val="auto"/>
        <w:sz w:val="20"/>
        <w:szCs w:val="28"/>
        <w:lang w:val="pl-PL"/>
      </w:rPr>
      <w:t xml:space="preserve">str. </w:t>
    </w:r>
    <w:r w:rsidRPr="0040402F">
      <w:rPr>
        <w:rFonts w:ascii="Calibri" w:eastAsia="Times New Roman" w:hAnsi="Calibri"/>
        <w:color w:val="auto"/>
        <w:sz w:val="20"/>
      </w:rPr>
      <w:fldChar w:fldCharType="begin"/>
    </w:r>
    <w:r w:rsidRPr="0040402F">
      <w:rPr>
        <w:color w:val="auto"/>
        <w:sz w:val="20"/>
      </w:rPr>
      <w:instrText>PAGE    \* MERGEFORMAT</w:instrText>
    </w:r>
    <w:r w:rsidRPr="0040402F">
      <w:rPr>
        <w:rFonts w:ascii="Calibri" w:eastAsia="Times New Roman" w:hAnsi="Calibri"/>
        <w:color w:val="auto"/>
        <w:sz w:val="20"/>
      </w:rPr>
      <w:fldChar w:fldCharType="separate"/>
    </w:r>
    <w:r w:rsidR="000F7F4E" w:rsidRPr="000F7F4E">
      <w:rPr>
        <w:rFonts w:ascii="Calibri Light" w:eastAsia="Times New Roman" w:hAnsi="Calibri Light"/>
        <w:noProof/>
        <w:color w:val="auto"/>
        <w:sz w:val="20"/>
        <w:szCs w:val="28"/>
        <w:lang w:val="pl-PL"/>
      </w:rPr>
      <w:t>1</w:t>
    </w:r>
    <w:r w:rsidRPr="0040402F">
      <w:rPr>
        <w:rFonts w:ascii="Calibri Light" w:eastAsia="Times New Roman" w:hAnsi="Calibri Light"/>
        <w:color w:val="auto"/>
        <w:sz w:val="20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21BE" w14:textId="77777777" w:rsidR="007B4A13" w:rsidRDefault="007B4A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23425" w14:textId="77777777" w:rsidR="00E738C7" w:rsidRDefault="00E738C7">
      <w:pPr>
        <w:spacing w:after="0" w:line="240" w:lineRule="auto"/>
      </w:pPr>
      <w:r>
        <w:separator/>
      </w:r>
    </w:p>
  </w:footnote>
  <w:footnote w:type="continuationSeparator" w:id="0">
    <w:p w14:paraId="4ABD4A62" w14:textId="77777777" w:rsidR="00E738C7" w:rsidRDefault="00E73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32CFE" w14:textId="77777777" w:rsidR="007B4A13" w:rsidRDefault="007B4A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0710" w14:textId="7A6A1D13" w:rsidR="00D4632C" w:rsidRPr="0091673E" w:rsidRDefault="000E286B" w:rsidP="00D53AC5">
    <w:pPr>
      <w:pStyle w:val="Nagwek"/>
      <w:tabs>
        <w:tab w:val="right" w:pos="9354"/>
      </w:tabs>
      <w:rPr>
        <w:sz w:val="16"/>
        <w:szCs w:val="16"/>
        <w:lang w:val="pl-PL"/>
      </w:rPr>
    </w:pPr>
    <w:r>
      <w:rPr>
        <w:noProof/>
      </w:rPr>
      <w:drawing>
        <wp:inline distT="0" distB="0" distL="0" distR="0" wp14:anchorId="53EA61CE" wp14:editId="61B6F812">
          <wp:extent cx="5760720" cy="1418590"/>
          <wp:effectExtent l="0" t="0" r="0" b="0"/>
          <wp:docPr id="1" name="Obraz 111" descr="https://www.ugpunsk.pl/asp/pliki/2021/fds_-_flaga_i_god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11" descr="https://www.ugpunsk.pl/asp/pliki/2021/fds_-_flaga_i_godlo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163" b="6973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41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53AC5" w:rsidRPr="00D53AC5">
      <w:rPr>
        <w:lang w:val="pl-P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312B8" w14:textId="77777777" w:rsidR="007B4A13" w:rsidRDefault="007B4A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7CC18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3" w:hanging="360"/>
      </w:pPr>
      <w:rPr>
        <w:rFonts w:ascii="Arial" w:eastAsia="Times New Roman" w:hAnsi="Arial" w:cs="Arial" w:hint="default"/>
        <w:b w:val="0"/>
        <w:szCs w:val="24"/>
      </w:rPr>
    </w:lvl>
    <w:lvl w:ilvl="2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Arial" w:hAnsi="Arial" w:cs="Arial" w:hint="default"/>
        <w:b w:val="0"/>
        <w:bCs w:val="0"/>
        <w:color w:val="000000"/>
        <w:sz w:val="24"/>
        <w:szCs w:val="24"/>
      </w:rPr>
    </w:lvl>
  </w:abstractNum>
  <w:abstractNum w:abstractNumId="2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3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)"/>
      <w:lvlJc w:val="left"/>
      <w:pPr>
        <w:tabs>
          <w:tab w:val="num" w:pos="-1164"/>
        </w:tabs>
        <w:ind w:left="116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64"/>
        </w:tabs>
        <w:ind w:left="264" w:hanging="360"/>
      </w:pPr>
    </w:lvl>
    <w:lvl w:ilvl="2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4" w15:restartNumberingAfterBreak="0">
    <w:nsid w:val="0000000A"/>
    <w:multiLevelType w:val="multilevel"/>
    <w:tmpl w:val="AAFE669A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B"/>
    <w:multiLevelType w:val="singleLevel"/>
    <w:tmpl w:val="485A0902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000000"/>
        <w:sz w:val="24"/>
        <w:szCs w:val="24"/>
      </w:rPr>
    </w:lvl>
  </w:abstractNum>
  <w:abstractNum w:abstractNumId="6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7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Arial" w:hAnsi="Arial" w:cs="Arial" w:hint="default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Arial" w:hint="default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9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</w:abstractNum>
  <w:abstractNum w:abstractNumId="10" w15:restartNumberingAfterBreak="0">
    <w:nsid w:val="00000011"/>
    <w:multiLevelType w:val="multilevel"/>
    <w:tmpl w:val="00000011"/>
    <w:name w:val="WW8Num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12" w15:restartNumberingAfterBreak="0">
    <w:nsid w:val="00000013"/>
    <w:multiLevelType w:val="singleLevel"/>
    <w:tmpl w:val="00000013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 w15:restartNumberingAfterBreak="0">
    <w:nsid w:val="00000015"/>
    <w:multiLevelType w:val="multilevel"/>
    <w:tmpl w:val="0000001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15" w15:restartNumberingAfterBreak="0">
    <w:nsid w:val="0000001C"/>
    <w:multiLevelType w:val="singleLevel"/>
    <w:tmpl w:val="846CB496"/>
    <w:name w:val="WW8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000000"/>
        <w:sz w:val="24"/>
        <w:szCs w:val="24"/>
      </w:rPr>
    </w:lvl>
  </w:abstractNum>
  <w:abstractNum w:abstractNumId="16" w15:restartNumberingAfterBreak="0">
    <w:nsid w:val="0000001D"/>
    <w:multiLevelType w:val="singleLevel"/>
    <w:tmpl w:val="0000001D"/>
    <w:name w:val="WW8Num28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17" w15:restartNumberingAfterBreak="0">
    <w:nsid w:val="0000001F"/>
    <w:multiLevelType w:val="singleLevel"/>
    <w:tmpl w:val="0000001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18" w15:restartNumberingAfterBreak="0">
    <w:nsid w:val="00000020"/>
    <w:multiLevelType w:val="multilevel"/>
    <w:tmpl w:val="000000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144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1"/>
    <w:multiLevelType w:val="multilevel"/>
    <w:tmpl w:val="00000021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23"/>
    <w:multiLevelType w:val="singleLevel"/>
    <w:tmpl w:val="00000023"/>
    <w:name w:val="WW8Num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</w:abstractNum>
  <w:abstractNum w:abstractNumId="21" w15:restartNumberingAfterBreak="0">
    <w:nsid w:val="00000024"/>
    <w:multiLevelType w:val="singleLevel"/>
    <w:tmpl w:val="00000024"/>
    <w:name w:val="WW8Num3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</w:abstractNum>
  <w:abstractNum w:abstractNumId="22" w15:restartNumberingAfterBreak="0">
    <w:nsid w:val="03272ED5"/>
    <w:multiLevelType w:val="hybridMultilevel"/>
    <w:tmpl w:val="800482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44509D7"/>
    <w:multiLevelType w:val="hybridMultilevel"/>
    <w:tmpl w:val="E0F0032E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4957387"/>
    <w:multiLevelType w:val="hybridMultilevel"/>
    <w:tmpl w:val="110C6DFE"/>
    <w:lvl w:ilvl="0" w:tplc="93B8A7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1AC1691"/>
    <w:multiLevelType w:val="hybridMultilevel"/>
    <w:tmpl w:val="86BC3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542754"/>
    <w:multiLevelType w:val="hybridMultilevel"/>
    <w:tmpl w:val="1A5E0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052B4A"/>
    <w:multiLevelType w:val="hybridMultilevel"/>
    <w:tmpl w:val="204684BC"/>
    <w:lvl w:ilvl="0" w:tplc="BAD40C78">
      <w:start w:val="1"/>
      <w:numFmt w:val="decimal"/>
      <w:lvlText w:val="%1)"/>
      <w:lvlJc w:val="left"/>
      <w:pPr>
        <w:ind w:left="3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8" w15:restartNumberingAfterBreak="0">
    <w:nsid w:val="14FF2F03"/>
    <w:multiLevelType w:val="hybridMultilevel"/>
    <w:tmpl w:val="858A8330"/>
    <w:lvl w:ilvl="0" w:tplc="A97474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1C732FD5"/>
    <w:multiLevelType w:val="hybridMultilevel"/>
    <w:tmpl w:val="ED4651DE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0" w15:restartNumberingAfterBreak="0">
    <w:nsid w:val="218B1946"/>
    <w:multiLevelType w:val="hybridMultilevel"/>
    <w:tmpl w:val="B84E3A42"/>
    <w:lvl w:ilvl="0" w:tplc="E0883E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2B076481"/>
    <w:multiLevelType w:val="hybridMultilevel"/>
    <w:tmpl w:val="4E928E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FE9310F"/>
    <w:multiLevelType w:val="hybridMultilevel"/>
    <w:tmpl w:val="026E75B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2440E3D"/>
    <w:multiLevelType w:val="hybridMultilevel"/>
    <w:tmpl w:val="5A10A1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9070EC0"/>
    <w:multiLevelType w:val="hybridMultilevel"/>
    <w:tmpl w:val="0F3CB5E4"/>
    <w:lvl w:ilvl="0" w:tplc="0415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B9E6042"/>
    <w:multiLevelType w:val="hybridMultilevel"/>
    <w:tmpl w:val="1756A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247860"/>
    <w:multiLevelType w:val="hybridMultilevel"/>
    <w:tmpl w:val="53F671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110334E"/>
    <w:multiLevelType w:val="hybridMultilevel"/>
    <w:tmpl w:val="AC26A9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166204A"/>
    <w:multiLevelType w:val="hybridMultilevel"/>
    <w:tmpl w:val="C1AECB76"/>
    <w:lvl w:ilvl="0" w:tplc="04150017">
      <w:start w:val="1"/>
      <w:numFmt w:val="lowerLetter"/>
      <w:lvlText w:val="%1)"/>
      <w:lvlJc w:val="left"/>
      <w:pPr>
        <w:ind w:left="408" w:hanging="360"/>
      </w:p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9" w15:restartNumberingAfterBreak="0">
    <w:nsid w:val="46491E18"/>
    <w:multiLevelType w:val="hybridMultilevel"/>
    <w:tmpl w:val="AF6674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B983ECA"/>
    <w:multiLevelType w:val="hybridMultilevel"/>
    <w:tmpl w:val="696CB02E"/>
    <w:lvl w:ilvl="0" w:tplc="04150011">
      <w:start w:val="1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18932A1"/>
    <w:multiLevelType w:val="hybridMultilevel"/>
    <w:tmpl w:val="EE76A6D6"/>
    <w:lvl w:ilvl="0" w:tplc="4DF05FC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18A575D"/>
    <w:multiLevelType w:val="hybridMultilevel"/>
    <w:tmpl w:val="D9F645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9153E4"/>
    <w:multiLevelType w:val="hybridMultilevel"/>
    <w:tmpl w:val="44E6C1D2"/>
    <w:lvl w:ilvl="0" w:tplc="696CF2A8"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DF6D29"/>
    <w:multiLevelType w:val="hybridMultilevel"/>
    <w:tmpl w:val="9138B3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C782593"/>
    <w:multiLevelType w:val="hybridMultilevel"/>
    <w:tmpl w:val="5FB86D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E0C422D"/>
    <w:multiLevelType w:val="hybridMultilevel"/>
    <w:tmpl w:val="CF4C2F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6B08D2"/>
    <w:multiLevelType w:val="hybridMultilevel"/>
    <w:tmpl w:val="02DAC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534824"/>
    <w:multiLevelType w:val="hybridMultilevel"/>
    <w:tmpl w:val="6A386C44"/>
    <w:lvl w:ilvl="0" w:tplc="04150011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1C5128F"/>
    <w:multiLevelType w:val="hybridMultilevel"/>
    <w:tmpl w:val="27A077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3242BF2"/>
    <w:multiLevelType w:val="hybridMultilevel"/>
    <w:tmpl w:val="FF74A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4158DD"/>
    <w:multiLevelType w:val="hybridMultilevel"/>
    <w:tmpl w:val="866C5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66057C"/>
    <w:multiLevelType w:val="hybridMultilevel"/>
    <w:tmpl w:val="9B02215C"/>
    <w:lvl w:ilvl="0" w:tplc="4BBA86B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83447E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724A79"/>
    <w:multiLevelType w:val="hybridMultilevel"/>
    <w:tmpl w:val="85B26FC0"/>
    <w:lvl w:ilvl="0" w:tplc="C6D69B68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2B90500"/>
    <w:multiLevelType w:val="multilevel"/>
    <w:tmpl w:val="E0D609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5" w15:restartNumberingAfterBreak="0">
    <w:nsid w:val="767C4230"/>
    <w:multiLevelType w:val="hybridMultilevel"/>
    <w:tmpl w:val="FFC6E9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68C1B34"/>
    <w:multiLevelType w:val="hybridMultilevel"/>
    <w:tmpl w:val="4F421C2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BEE1ADA"/>
    <w:multiLevelType w:val="hybridMultilevel"/>
    <w:tmpl w:val="894494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EDC1A3D"/>
    <w:multiLevelType w:val="hybridMultilevel"/>
    <w:tmpl w:val="1F6273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1366858">
    <w:abstractNumId w:val="0"/>
  </w:num>
  <w:num w:numId="2" w16cid:durableId="922223900">
    <w:abstractNumId w:val="1"/>
  </w:num>
  <w:num w:numId="3" w16cid:durableId="1116558818">
    <w:abstractNumId w:val="2"/>
  </w:num>
  <w:num w:numId="4" w16cid:durableId="2113698868">
    <w:abstractNumId w:val="3"/>
  </w:num>
  <w:num w:numId="5" w16cid:durableId="1013190617">
    <w:abstractNumId w:val="4"/>
  </w:num>
  <w:num w:numId="6" w16cid:durableId="875195454">
    <w:abstractNumId w:val="5"/>
  </w:num>
  <w:num w:numId="7" w16cid:durableId="1677224043">
    <w:abstractNumId w:val="6"/>
  </w:num>
  <w:num w:numId="8" w16cid:durableId="791559961">
    <w:abstractNumId w:val="7"/>
  </w:num>
  <w:num w:numId="9" w16cid:durableId="1705017212">
    <w:abstractNumId w:val="8"/>
  </w:num>
  <w:num w:numId="10" w16cid:durableId="367686794">
    <w:abstractNumId w:val="9"/>
  </w:num>
  <w:num w:numId="11" w16cid:durableId="850530905">
    <w:abstractNumId w:val="10"/>
  </w:num>
  <w:num w:numId="12" w16cid:durableId="362444067">
    <w:abstractNumId w:val="11"/>
  </w:num>
  <w:num w:numId="13" w16cid:durableId="138697757">
    <w:abstractNumId w:val="12"/>
  </w:num>
  <w:num w:numId="14" w16cid:durableId="278993857">
    <w:abstractNumId w:val="13"/>
  </w:num>
  <w:num w:numId="15" w16cid:durableId="1855536688">
    <w:abstractNumId w:val="14"/>
  </w:num>
  <w:num w:numId="16" w16cid:durableId="2045250016">
    <w:abstractNumId w:val="15"/>
  </w:num>
  <w:num w:numId="17" w16cid:durableId="2022050044">
    <w:abstractNumId w:val="16"/>
  </w:num>
  <w:num w:numId="18" w16cid:durableId="1855918669">
    <w:abstractNumId w:val="17"/>
  </w:num>
  <w:num w:numId="19" w16cid:durableId="1444153567">
    <w:abstractNumId w:val="18"/>
  </w:num>
  <w:num w:numId="20" w16cid:durableId="2121340974">
    <w:abstractNumId w:val="19"/>
  </w:num>
  <w:num w:numId="21" w16cid:durableId="1271165860">
    <w:abstractNumId w:val="20"/>
  </w:num>
  <w:num w:numId="22" w16cid:durableId="575017035">
    <w:abstractNumId w:val="21"/>
  </w:num>
  <w:num w:numId="23" w16cid:durableId="1075933997">
    <w:abstractNumId w:val="54"/>
  </w:num>
  <w:num w:numId="24" w16cid:durableId="1492481832">
    <w:abstractNumId w:val="36"/>
  </w:num>
  <w:num w:numId="25" w16cid:durableId="251738593">
    <w:abstractNumId w:val="41"/>
  </w:num>
  <w:num w:numId="26" w16cid:durableId="456685435">
    <w:abstractNumId w:val="33"/>
  </w:num>
  <w:num w:numId="27" w16cid:durableId="1982417131">
    <w:abstractNumId w:val="31"/>
  </w:num>
  <w:num w:numId="28" w16cid:durableId="572932054">
    <w:abstractNumId w:val="58"/>
  </w:num>
  <w:num w:numId="29" w16cid:durableId="983504566">
    <w:abstractNumId w:val="44"/>
  </w:num>
  <w:num w:numId="30" w16cid:durableId="1960213079">
    <w:abstractNumId w:val="56"/>
  </w:num>
  <w:num w:numId="31" w16cid:durableId="581723302">
    <w:abstractNumId w:val="46"/>
  </w:num>
  <w:num w:numId="32" w16cid:durableId="2134521447">
    <w:abstractNumId w:val="26"/>
  </w:num>
  <w:num w:numId="33" w16cid:durableId="973831582">
    <w:abstractNumId w:val="27"/>
  </w:num>
  <w:num w:numId="34" w16cid:durableId="1598364826">
    <w:abstractNumId w:val="51"/>
  </w:num>
  <w:num w:numId="35" w16cid:durableId="1791512794">
    <w:abstractNumId w:val="35"/>
  </w:num>
  <w:num w:numId="36" w16cid:durableId="1980918361">
    <w:abstractNumId w:val="25"/>
  </w:num>
  <w:num w:numId="37" w16cid:durableId="660616380">
    <w:abstractNumId w:val="50"/>
  </w:num>
  <w:num w:numId="38" w16cid:durableId="1424758529">
    <w:abstractNumId w:val="57"/>
  </w:num>
  <w:num w:numId="39" w16cid:durableId="743835978">
    <w:abstractNumId w:val="47"/>
  </w:num>
  <w:num w:numId="40" w16cid:durableId="28915521">
    <w:abstractNumId w:val="52"/>
  </w:num>
  <w:num w:numId="41" w16cid:durableId="153227894">
    <w:abstractNumId w:val="42"/>
  </w:num>
  <w:num w:numId="42" w16cid:durableId="2119836744">
    <w:abstractNumId w:val="43"/>
  </w:num>
  <w:num w:numId="43" w16cid:durableId="418409549">
    <w:abstractNumId w:val="30"/>
  </w:num>
  <w:num w:numId="44" w16cid:durableId="329990168">
    <w:abstractNumId w:val="45"/>
  </w:num>
  <w:num w:numId="45" w16cid:durableId="430394166">
    <w:abstractNumId w:val="55"/>
  </w:num>
  <w:num w:numId="46" w16cid:durableId="636842151">
    <w:abstractNumId w:val="37"/>
  </w:num>
  <w:num w:numId="47" w16cid:durableId="197206358">
    <w:abstractNumId w:val="22"/>
  </w:num>
  <w:num w:numId="48" w16cid:durableId="662971650">
    <w:abstractNumId w:val="49"/>
  </w:num>
  <w:num w:numId="49" w16cid:durableId="120542004">
    <w:abstractNumId w:val="24"/>
  </w:num>
  <w:num w:numId="50" w16cid:durableId="1266227068">
    <w:abstractNumId w:val="38"/>
  </w:num>
  <w:num w:numId="51" w16cid:durableId="680817350">
    <w:abstractNumId w:val="39"/>
  </w:num>
  <w:num w:numId="52" w16cid:durableId="2027321026">
    <w:abstractNumId w:val="53"/>
  </w:num>
  <w:num w:numId="53" w16cid:durableId="1034229506">
    <w:abstractNumId w:val="28"/>
  </w:num>
  <w:num w:numId="54" w16cid:durableId="1743062036">
    <w:abstractNumId w:val="32"/>
  </w:num>
  <w:num w:numId="55" w16cid:durableId="441725164">
    <w:abstractNumId w:val="29"/>
  </w:num>
  <w:num w:numId="56" w16cid:durableId="2048410954">
    <w:abstractNumId w:val="34"/>
  </w:num>
  <w:num w:numId="57" w16cid:durableId="2084834419">
    <w:abstractNumId w:val="48"/>
  </w:num>
  <w:num w:numId="58" w16cid:durableId="1534072955">
    <w:abstractNumId w:val="40"/>
  </w:num>
  <w:num w:numId="59" w16cid:durableId="1403673846">
    <w:abstractNumId w:val="2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7FA"/>
    <w:rsid w:val="0003192E"/>
    <w:rsid w:val="000543BE"/>
    <w:rsid w:val="00061543"/>
    <w:rsid w:val="00073F6D"/>
    <w:rsid w:val="0009354C"/>
    <w:rsid w:val="000B4525"/>
    <w:rsid w:val="000B6023"/>
    <w:rsid w:val="000C5CF2"/>
    <w:rsid w:val="000E286B"/>
    <w:rsid w:val="000F7F4E"/>
    <w:rsid w:val="00105B58"/>
    <w:rsid w:val="00121892"/>
    <w:rsid w:val="00127041"/>
    <w:rsid w:val="00132C0F"/>
    <w:rsid w:val="00147215"/>
    <w:rsid w:val="00152300"/>
    <w:rsid w:val="001547CC"/>
    <w:rsid w:val="00156349"/>
    <w:rsid w:val="00176F85"/>
    <w:rsid w:val="001A5789"/>
    <w:rsid w:val="001B0F49"/>
    <w:rsid w:val="001E4B16"/>
    <w:rsid w:val="00211B37"/>
    <w:rsid w:val="00224FF7"/>
    <w:rsid w:val="002432FA"/>
    <w:rsid w:val="00252A14"/>
    <w:rsid w:val="00255E28"/>
    <w:rsid w:val="00286AEA"/>
    <w:rsid w:val="0029475C"/>
    <w:rsid w:val="002A44BA"/>
    <w:rsid w:val="002A61BD"/>
    <w:rsid w:val="002B72B3"/>
    <w:rsid w:val="0030007D"/>
    <w:rsid w:val="00326612"/>
    <w:rsid w:val="00326D72"/>
    <w:rsid w:val="00331A26"/>
    <w:rsid w:val="003461E0"/>
    <w:rsid w:val="0035669D"/>
    <w:rsid w:val="00367D21"/>
    <w:rsid w:val="00373357"/>
    <w:rsid w:val="003877E0"/>
    <w:rsid w:val="00390A84"/>
    <w:rsid w:val="003A6265"/>
    <w:rsid w:val="003C280A"/>
    <w:rsid w:val="003D3EA2"/>
    <w:rsid w:val="003F5573"/>
    <w:rsid w:val="0040391C"/>
    <w:rsid w:val="0040402F"/>
    <w:rsid w:val="00411337"/>
    <w:rsid w:val="00423C50"/>
    <w:rsid w:val="00433D22"/>
    <w:rsid w:val="00440845"/>
    <w:rsid w:val="00451655"/>
    <w:rsid w:val="0045504A"/>
    <w:rsid w:val="00486918"/>
    <w:rsid w:val="00497FB3"/>
    <w:rsid w:val="004A11F1"/>
    <w:rsid w:val="004A20F2"/>
    <w:rsid w:val="004A621A"/>
    <w:rsid w:val="004E6706"/>
    <w:rsid w:val="00521194"/>
    <w:rsid w:val="00525515"/>
    <w:rsid w:val="00536A5A"/>
    <w:rsid w:val="0055508F"/>
    <w:rsid w:val="00566140"/>
    <w:rsid w:val="005808C9"/>
    <w:rsid w:val="00584B51"/>
    <w:rsid w:val="00584CE0"/>
    <w:rsid w:val="005904C1"/>
    <w:rsid w:val="00590B19"/>
    <w:rsid w:val="00597911"/>
    <w:rsid w:val="00597B0F"/>
    <w:rsid w:val="005A24F7"/>
    <w:rsid w:val="005A74DE"/>
    <w:rsid w:val="005D0916"/>
    <w:rsid w:val="005F2F6A"/>
    <w:rsid w:val="00604483"/>
    <w:rsid w:val="006050CF"/>
    <w:rsid w:val="00616E8A"/>
    <w:rsid w:val="00642C46"/>
    <w:rsid w:val="0066798E"/>
    <w:rsid w:val="006711F0"/>
    <w:rsid w:val="006829D7"/>
    <w:rsid w:val="006B5199"/>
    <w:rsid w:val="006B60FF"/>
    <w:rsid w:val="006D014B"/>
    <w:rsid w:val="006D6407"/>
    <w:rsid w:val="006E5A1B"/>
    <w:rsid w:val="006E5CD9"/>
    <w:rsid w:val="007352DB"/>
    <w:rsid w:val="00741C8B"/>
    <w:rsid w:val="007533F8"/>
    <w:rsid w:val="00762887"/>
    <w:rsid w:val="00766CFE"/>
    <w:rsid w:val="00772551"/>
    <w:rsid w:val="007A5283"/>
    <w:rsid w:val="007B4A13"/>
    <w:rsid w:val="007C789A"/>
    <w:rsid w:val="007D25D1"/>
    <w:rsid w:val="007D6729"/>
    <w:rsid w:val="007E2BB5"/>
    <w:rsid w:val="007E4B4B"/>
    <w:rsid w:val="00831548"/>
    <w:rsid w:val="008546E6"/>
    <w:rsid w:val="00865551"/>
    <w:rsid w:val="00892A65"/>
    <w:rsid w:val="008A76E5"/>
    <w:rsid w:val="008C3756"/>
    <w:rsid w:val="008D4102"/>
    <w:rsid w:val="008D5F50"/>
    <w:rsid w:val="008F34CA"/>
    <w:rsid w:val="008F3679"/>
    <w:rsid w:val="0091673E"/>
    <w:rsid w:val="009215D6"/>
    <w:rsid w:val="009418ED"/>
    <w:rsid w:val="0094752A"/>
    <w:rsid w:val="00963686"/>
    <w:rsid w:val="0098148D"/>
    <w:rsid w:val="00982538"/>
    <w:rsid w:val="009A0069"/>
    <w:rsid w:val="009C5411"/>
    <w:rsid w:val="009D09F0"/>
    <w:rsid w:val="009D2229"/>
    <w:rsid w:val="00A05FCD"/>
    <w:rsid w:val="00A129C8"/>
    <w:rsid w:val="00A25C63"/>
    <w:rsid w:val="00A44F32"/>
    <w:rsid w:val="00A92C30"/>
    <w:rsid w:val="00A95E75"/>
    <w:rsid w:val="00AA71AF"/>
    <w:rsid w:val="00AB1887"/>
    <w:rsid w:val="00AB65AF"/>
    <w:rsid w:val="00AF3487"/>
    <w:rsid w:val="00B04334"/>
    <w:rsid w:val="00B050DD"/>
    <w:rsid w:val="00B122D3"/>
    <w:rsid w:val="00B2679B"/>
    <w:rsid w:val="00B3130D"/>
    <w:rsid w:val="00B358CF"/>
    <w:rsid w:val="00B41955"/>
    <w:rsid w:val="00B50B6C"/>
    <w:rsid w:val="00B56E21"/>
    <w:rsid w:val="00B607FA"/>
    <w:rsid w:val="00B84AC6"/>
    <w:rsid w:val="00B92B05"/>
    <w:rsid w:val="00B94624"/>
    <w:rsid w:val="00BB0C51"/>
    <w:rsid w:val="00BB4A9B"/>
    <w:rsid w:val="00BD16D6"/>
    <w:rsid w:val="00BD4CBB"/>
    <w:rsid w:val="00BD59C6"/>
    <w:rsid w:val="00BE2750"/>
    <w:rsid w:val="00BE35C8"/>
    <w:rsid w:val="00C4689A"/>
    <w:rsid w:val="00C6621D"/>
    <w:rsid w:val="00CB5681"/>
    <w:rsid w:val="00CC1295"/>
    <w:rsid w:val="00CC1750"/>
    <w:rsid w:val="00CC1EEF"/>
    <w:rsid w:val="00CC6494"/>
    <w:rsid w:val="00CD1AB6"/>
    <w:rsid w:val="00CF5C2B"/>
    <w:rsid w:val="00D22E2D"/>
    <w:rsid w:val="00D43BBC"/>
    <w:rsid w:val="00D4632C"/>
    <w:rsid w:val="00D53AC5"/>
    <w:rsid w:val="00D647B1"/>
    <w:rsid w:val="00DB6704"/>
    <w:rsid w:val="00DC7C2C"/>
    <w:rsid w:val="00DD3993"/>
    <w:rsid w:val="00DE566D"/>
    <w:rsid w:val="00DF0B7B"/>
    <w:rsid w:val="00E25AE6"/>
    <w:rsid w:val="00E738C7"/>
    <w:rsid w:val="00E96F3F"/>
    <w:rsid w:val="00EA1E95"/>
    <w:rsid w:val="00EF1ECA"/>
    <w:rsid w:val="00F02136"/>
    <w:rsid w:val="00F03E5F"/>
    <w:rsid w:val="00F1054B"/>
    <w:rsid w:val="00F5333E"/>
    <w:rsid w:val="00F73C19"/>
    <w:rsid w:val="00FA5D48"/>
    <w:rsid w:val="00FB333B"/>
    <w:rsid w:val="00FB4392"/>
    <w:rsid w:val="00FC1CAE"/>
    <w:rsid w:val="00FD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0CA7B8D"/>
  <w15:chartTrackingRefBased/>
  <w15:docId w15:val="{724F3A66-E04D-4FD2-88B1-CBE019FCF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C3756"/>
    <w:pPr>
      <w:suppressAutoHyphens/>
      <w:spacing w:after="200" w:line="276" w:lineRule="auto"/>
    </w:pPr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styleId="Nagwek1">
    <w:name w:val="heading 1"/>
    <w:basedOn w:val="Heading"/>
    <w:pPr>
      <w:outlineLvl w:val="0"/>
    </w:pPr>
  </w:style>
  <w:style w:type="paragraph" w:styleId="Nagwek2">
    <w:name w:val="heading 2"/>
    <w:basedOn w:val="Heading"/>
    <w:qFormat/>
    <w:rsid w:val="006711F0"/>
    <w:pPr>
      <w:spacing w:line="240" w:lineRule="auto"/>
      <w:outlineLvl w:val="1"/>
    </w:pPr>
    <w:rPr>
      <w:rFonts w:ascii="Open Sans" w:hAnsi="Open Sans"/>
      <w:b/>
      <w:sz w:val="32"/>
    </w:rPr>
  </w:style>
  <w:style w:type="paragraph" w:styleId="Nagwek3">
    <w:name w:val="heading 3"/>
    <w:basedOn w:val="Heading"/>
    <w:qFormat/>
    <w:rsid w:val="006711F0"/>
    <w:pPr>
      <w:outlineLvl w:val="2"/>
    </w:pPr>
    <w:rPr>
      <w:rFonts w:ascii="Open Sans" w:hAnsi="Open Sans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4CB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erChar">
    <w:name w:val="Header Char"/>
    <w:basedOn w:val="Domylnaczcionkaakapitu"/>
  </w:style>
  <w:style w:type="character" w:customStyle="1" w:styleId="FooterChar">
    <w:name w:val="Footer Char"/>
    <w:basedOn w:val="Domylnaczcionkaakapitu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</w:style>
  <w:style w:type="character" w:styleId="Hipercze">
    <w:name w:val="Hyperlink"/>
    <w:rPr>
      <w:color w:val="0000FF"/>
      <w:u w:val="single"/>
    </w:rPr>
  </w:style>
  <w:style w:type="character" w:customStyle="1" w:styleId="BodyTextChar">
    <w:name w:val="Body Text Char"/>
    <w:rPr>
      <w:sz w:val="14"/>
      <w:szCs w:val="14"/>
      <w:lang w:eastAsia="zh-CN"/>
    </w:rPr>
  </w:style>
  <w:style w:type="character" w:customStyle="1" w:styleId="Headline1Interreg">
    <w:name w:val="Headline 1 Interreg"/>
    <w:rPr>
      <w:rFonts w:ascii="Open Sans" w:eastAsia="Calibri" w:hAnsi="Open Sans" w:cs="Open Sans"/>
      <w:b/>
      <w:bCs/>
      <w:color w:val="3465A4"/>
      <w:sz w:val="40"/>
      <w:szCs w:val="40"/>
      <w:lang w:eastAsia="zh-CN" w:bidi="ar-SA"/>
    </w:rPr>
  </w:style>
  <w:style w:type="character" w:customStyle="1" w:styleId="Headline2Interreg">
    <w:name w:val="Headline 2 Interreg"/>
    <w:rPr>
      <w:rFonts w:ascii="Open Sans" w:eastAsia="Calibri" w:hAnsi="Open Sans" w:cs="Open Sans"/>
      <w:b/>
      <w:bCs/>
      <w:color w:val="3465A4"/>
      <w:sz w:val="32"/>
      <w:szCs w:val="32"/>
      <w:lang w:val="lt-LT" w:eastAsia="zh-CN" w:bidi="ar-SA"/>
    </w:rPr>
  </w:style>
  <w:style w:type="character" w:customStyle="1" w:styleId="Headline3Interreg">
    <w:name w:val="Headline 3 Interreg"/>
    <w:rPr>
      <w:rFonts w:ascii="Open Sans" w:eastAsia="Calibri" w:hAnsi="Open Sans" w:cs="Open Sans"/>
      <w:b/>
      <w:bCs/>
      <w:color w:val="3465A4"/>
      <w:sz w:val="24"/>
      <w:szCs w:val="24"/>
      <w:lang w:val="lt-LT" w:eastAsia="zh-CN" w:bidi="ar-SA"/>
    </w:rPr>
  </w:style>
  <w:style w:type="character" w:customStyle="1" w:styleId="Textbody1Interreg">
    <w:name w:val="Text body 1 Interreg"/>
    <w:rPr>
      <w:rFonts w:ascii="Open Sans" w:eastAsia="ArialMT" w:hAnsi="Open Sans" w:cs="Open Sans"/>
      <w:color w:val="231F20"/>
      <w:sz w:val="20"/>
      <w:szCs w:val="20"/>
      <w:lang w:val="en-GB" w:eastAsia="zh-CN" w:bidi="ar-SA"/>
    </w:rPr>
  </w:style>
  <w:style w:type="character" w:customStyle="1" w:styleId="FootertextInterreg">
    <w:name w:val="Footer text Interreg"/>
    <w:rPr>
      <w:rFonts w:ascii="Open Sans" w:eastAsia="Calibri" w:hAnsi="Open Sans" w:cs="Open Sans"/>
      <w:color w:val="000000"/>
      <w:sz w:val="16"/>
      <w:szCs w:val="16"/>
      <w:lang w:val="en-GB" w:eastAsia="zh-CN" w:bidi="ar-SA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0" w:line="240" w:lineRule="auto"/>
    </w:pPr>
    <w:rPr>
      <w:sz w:val="14"/>
      <w:szCs w:val="14"/>
      <w:lang w:val="en-US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TableContents">
    <w:name w:val="Table Contents"/>
    <w:basedOn w:val="Normaln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ny"/>
  </w:style>
  <w:style w:type="paragraph" w:styleId="Tytu">
    <w:name w:val="Title"/>
    <w:basedOn w:val="Heading"/>
  </w:style>
  <w:style w:type="paragraph" w:styleId="Podtytu">
    <w:name w:val="Subtitle"/>
    <w:basedOn w:val="Heading"/>
    <w:qFormat/>
  </w:style>
  <w:style w:type="paragraph" w:customStyle="1" w:styleId="Footertext">
    <w:name w:val="Footer text"/>
    <w:basedOn w:val="Stopka"/>
  </w:style>
  <w:style w:type="paragraph" w:customStyle="1" w:styleId="FooterLeft">
    <w:name w:val="Footer Left"/>
    <w:basedOn w:val="Normalny"/>
  </w:style>
  <w:style w:type="paragraph" w:customStyle="1" w:styleId="INTERREGfootertext">
    <w:name w:val="INTERREG footer text"/>
    <w:basedOn w:val="Footertext"/>
    <w:rPr>
      <w:sz w:val="12"/>
      <w:szCs w:val="12"/>
    </w:rPr>
  </w:style>
  <w:style w:type="paragraph" w:customStyle="1" w:styleId="INTERREGHeadline1">
    <w:name w:val="INTERREG Headline 1"/>
    <w:basedOn w:val="Normalny"/>
    <w:pPr>
      <w:autoSpaceDE w:val="0"/>
      <w:spacing w:after="0" w:line="240" w:lineRule="auto"/>
    </w:pPr>
    <w:rPr>
      <w:rFonts w:cs="Open Sans"/>
      <w:b/>
      <w:bCs/>
      <w:color w:val="3465A4"/>
      <w:sz w:val="40"/>
      <w:szCs w:val="40"/>
    </w:rPr>
  </w:style>
  <w:style w:type="paragraph" w:customStyle="1" w:styleId="INTERREGHeadline2">
    <w:name w:val="INTERREG Headline 2"/>
    <w:basedOn w:val="Normalny"/>
    <w:pPr>
      <w:autoSpaceDE w:val="0"/>
      <w:spacing w:after="0" w:line="240" w:lineRule="auto"/>
    </w:pPr>
    <w:rPr>
      <w:rFonts w:cs="Open Sans"/>
      <w:b/>
      <w:bCs/>
      <w:color w:val="3465A4"/>
      <w:sz w:val="32"/>
      <w:szCs w:val="32"/>
      <w:lang w:val="lt-LT"/>
    </w:rPr>
  </w:style>
  <w:style w:type="paragraph" w:customStyle="1" w:styleId="INTERREGHeadline3">
    <w:name w:val="INTERREG Headline 3"/>
    <w:basedOn w:val="Normalny"/>
    <w:pPr>
      <w:autoSpaceDE w:val="0"/>
      <w:spacing w:after="0" w:line="240" w:lineRule="auto"/>
    </w:pPr>
    <w:rPr>
      <w:rFonts w:cs="Open Sans"/>
      <w:b/>
      <w:bCs/>
      <w:color w:val="3465A4"/>
      <w:szCs w:val="24"/>
      <w:lang w:val="lt-LT"/>
    </w:rPr>
  </w:style>
  <w:style w:type="paragraph" w:customStyle="1" w:styleId="INTERREGTextbody">
    <w:name w:val="INTERREG Text body"/>
    <w:basedOn w:val="Normalny"/>
    <w:pPr>
      <w:jc w:val="both"/>
    </w:pPr>
    <w:rPr>
      <w:rFonts w:eastAsia="ArialMT" w:cs="Open Sans"/>
      <w:color w:val="231F20"/>
      <w:sz w:val="20"/>
      <w:szCs w:val="20"/>
    </w:rPr>
  </w:style>
  <w:style w:type="paragraph" w:customStyle="1" w:styleId="INTERREGHeader">
    <w:name w:val="INTERREG Header"/>
    <w:basedOn w:val="Normalny"/>
  </w:style>
  <w:style w:type="paragraph" w:customStyle="1" w:styleId="HeadingPressRealise">
    <w:name w:val="Heading Press Realise"/>
    <w:qFormat/>
    <w:rsid w:val="008C3756"/>
    <w:rPr>
      <w:rFonts w:ascii="Open Sans" w:eastAsia="Calibri" w:hAnsi="Open Sans"/>
      <w:b/>
      <w:color w:val="003399"/>
      <w:sz w:val="40"/>
      <w:szCs w:val="22"/>
      <w:lang w:val="en-US" w:eastAsia="zh-CN"/>
    </w:rPr>
  </w:style>
  <w:style w:type="paragraph" w:customStyle="1" w:styleId="Headline2">
    <w:name w:val="Headline2"/>
    <w:basedOn w:val="Normalny"/>
    <w:link w:val="Headline2Char"/>
    <w:rsid w:val="008C3756"/>
    <w:pPr>
      <w:autoSpaceDE w:val="0"/>
      <w:spacing w:after="0" w:line="240" w:lineRule="auto"/>
    </w:pPr>
    <w:rPr>
      <w:b/>
      <w:bCs/>
      <w:sz w:val="32"/>
      <w:szCs w:val="32"/>
    </w:rPr>
  </w:style>
  <w:style w:type="character" w:customStyle="1" w:styleId="Headline2Char">
    <w:name w:val="Headline2 Char"/>
    <w:link w:val="Headline2"/>
    <w:rsid w:val="008C3756"/>
    <w:rPr>
      <w:rFonts w:ascii="Open Sans" w:eastAsia="Calibri" w:hAnsi="Open Sans" w:cs="Open Sans"/>
      <w:b/>
      <w:bCs/>
      <w:color w:val="003399"/>
      <w:sz w:val="32"/>
      <w:szCs w:val="32"/>
      <w:lang w:val="en-GB" w:eastAsia="zh-CN"/>
    </w:rPr>
  </w:style>
  <w:style w:type="paragraph" w:styleId="Akapitzlist">
    <w:name w:val="List Paragraph"/>
    <w:basedOn w:val="Normalny"/>
    <w:uiPriority w:val="34"/>
    <w:rsid w:val="008C3756"/>
    <w:pPr>
      <w:ind w:left="720"/>
    </w:pPr>
  </w:style>
  <w:style w:type="paragraph" w:customStyle="1" w:styleId="Text">
    <w:name w:val="Text"/>
    <w:link w:val="TextChar"/>
    <w:qFormat/>
    <w:rsid w:val="006711F0"/>
    <w:pPr>
      <w:spacing w:line="240" w:lineRule="atLeast"/>
      <w:jc w:val="both"/>
    </w:pPr>
    <w:rPr>
      <w:rFonts w:ascii="Open Sans" w:eastAsia="ArialMT" w:hAnsi="Open Sans" w:cs="Open Sans"/>
      <w:color w:val="231F20"/>
      <w:lang w:val="en-GB" w:eastAsia="zh-CN"/>
    </w:rPr>
  </w:style>
  <w:style w:type="character" w:styleId="Wyrnieniedelikatne">
    <w:name w:val="Subtle Emphasis"/>
    <w:uiPriority w:val="19"/>
    <w:rsid w:val="006711F0"/>
    <w:rPr>
      <w:i/>
      <w:iCs/>
      <w:color w:val="808080"/>
    </w:rPr>
  </w:style>
  <w:style w:type="character" w:customStyle="1" w:styleId="TextChar">
    <w:name w:val="Text Char"/>
    <w:link w:val="Text"/>
    <w:rsid w:val="006711F0"/>
    <w:rPr>
      <w:rFonts w:ascii="Open Sans" w:eastAsia="ArialMT" w:hAnsi="Open Sans" w:cs="Open Sans"/>
      <w:color w:val="231F20"/>
      <w:lang w:val="en-GB" w:eastAsia="zh-CN" w:bidi="ar-SA"/>
    </w:rPr>
  </w:style>
  <w:style w:type="paragraph" w:styleId="Bezodstpw">
    <w:name w:val="No Spacing"/>
    <w:uiPriority w:val="1"/>
    <w:qFormat/>
    <w:rsid w:val="006711F0"/>
    <w:pPr>
      <w:suppressAutoHyphens/>
    </w:pPr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customStyle="1" w:styleId="Futer">
    <w:name w:val="Futer"/>
    <w:basedOn w:val="Stopka"/>
    <w:link w:val="FuterChar"/>
    <w:rsid w:val="00B41955"/>
    <w:rPr>
      <w:rFonts w:eastAsia="ArialMT"/>
      <w:color w:val="231F20"/>
      <w:sz w:val="16"/>
      <w:szCs w:val="16"/>
    </w:rPr>
  </w:style>
  <w:style w:type="character" w:styleId="Uwydatnienie">
    <w:name w:val="Emphasis"/>
    <w:uiPriority w:val="20"/>
    <w:qFormat/>
    <w:rsid w:val="00B41955"/>
    <w:rPr>
      <w:i/>
      <w:iCs/>
    </w:rPr>
  </w:style>
  <w:style w:type="character" w:customStyle="1" w:styleId="StopkaZnak">
    <w:name w:val="Stopka Znak"/>
    <w:link w:val="Stopka"/>
    <w:uiPriority w:val="99"/>
    <w:rsid w:val="00B41955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FuterChar">
    <w:name w:val="Futer Char"/>
    <w:link w:val="Futer"/>
    <w:rsid w:val="00B41955"/>
    <w:rPr>
      <w:rFonts w:ascii="Open Sans" w:eastAsia="ArialMT" w:hAnsi="Open Sans" w:cs="Open Sans"/>
      <w:color w:val="231F20"/>
      <w:sz w:val="16"/>
      <w:szCs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B41955"/>
    <w:rPr>
      <w:i/>
      <w:iCs/>
      <w:color w:val="000000"/>
    </w:rPr>
  </w:style>
  <w:style w:type="character" w:customStyle="1" w:styleId="CytatZnak">
    <w:name w:val="Cytat Znak"/>
    <w:link w:val="Cytat"/>
    <w:uiPriority w:val="29"/>
    <w:rsid w:val="00B41955"/>
    <w:rPr>
      <w:rFonts w:ascii="Open Sans" w:eastAsia="Calibri" w:hAnsi="Open Sans"/>
      <w:i/>
      <w:iCs/>
      <w:color w:val="000000"/>
      <w:sz w:val="24"/>
      <w:szCs w:val="22"/>
      <w:lang w:val="en-GB" w:eastAsia="zh-CN"/>
    </w:rPr>
  </w:style>
  <w:style w:type="paragraph" w:customStyle="1" w:styleId="Footertextdesign">
    <w:name w:val="Footer text design"/>
    <w:basedOn w:val="Cytat"/>
    <w:link w:val="FootertextdesignChar"/>
    <w:qFormat/>
    <w:rsid w:val="002B72B3"/>
    <w:pPr>
      <w:spacing w:after="0" w:line="240" w:lineRule="auto"/>
    </w:pPr>
    <w:rPr>
      <w:i w:val="0"/>
      <w:sz w:val="16"/>
    </w:rPr>
  </w:style>
  <w:style w:type="paragraph" w:customStyle="1" w:styleId="Headertext">
    <w:name w:val="Header text"/>
    <w:basedOn w:val="Normalny"/>
    <w:link w:val="HeadertextChar"/>
    <w:qFormat/>
    <w:rsid w:val="00331A26"/>
    <w:pPr>
      <w:spacing w:after="0" w:line="240" w:lineRule="auto"/>
    </w:pPr>
    <w:rPr>
      <w:iCs/>
      <w:sz w:val="16"/>
    </w:rPr>
  </w:style>
  <w:style w:type="character" w:customStyle="1" w:styleId="FootertextdesignChar">
    <w:name w:val="Footer text design Char"/>
    <w:link w:val="Footertextdesign"/>
    <w:rsid w:val="002B72B3"/>
    <w:rPr>
      <w:rFonts w:ascii="Open Sans" w:eastAsia="Calibri" w:hAnsi="Open Sans"/>
      <w:i w:val="0"/>
      <w:iCs/>
      <w:color w:val="000000"/>
      <w:sz w:val="16"/>
      <w:szCs w:val="22"/>
      <w:lang w:val="en-GB" w:eastAsia="zh-CN"/>
    </w:rPr>
  </w:style>
  <w:style w:type="character" w:customStyle="1" w:styleId="HeadertextChar">
    <w:name w:val="Header text Char"/>
    <w:link w:val="Headertext"/>
    <w:rsid w:val="00331A26"/>
    <w:rPr>
      <w:rFonts w:ascii="Open Sans" w:eastAsia="Calibri" w:hAnsi="Open Sans"/>
      <w:iCs/>
      <w:color w:val="003399"/>
      <w:sz w:val="16"/>
      <w:szCs w:val="22"/>
      <w:lang w:val="en-GB" w:eastAsia="zh-CN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411337"/>
    <w:pPr>
      <w:spacing w:after="120" w:line="276" w:lineRule="auto"/>
      <w:ind w:firstLine="210"/>
    </w:pPr>
    <w:rPr>
      <w:sz w:val="24"/>
      <w:szCs w:val="22"/>
      <w:lang w:val="en-GB"/>
    </w:rPr>
  </w:style>
  <w:style w:type="character" w:customStyle="1" w:styleId="TekstpodstawowyZnak">
    <w:name w:val="Tekst podstawowy Znak"/>
    <w:link w:val="Tekstpodstawowy"/>
    <w:rsid w:val="00411337"/>
    <w:rPr>
      <w:rFonts w:ascii="Open Sans" w:eastAsia="Calibri" w:hAnsi="Open Sans"/>
      <w:color w:val="003399"/>
      <w:sz w:val="14"/>
      <w:szCs w:val="14"/>
      <w:lang w:val="en-US" w:eastAsia="zh-CN"/>
    </w:rPr>
  </w:style>
  <w:style w:type="character" w:customStyle="1" w:styleId="TekstpodstawowyzwciciemZnak">
    <w:name w:val="Tekst podstawowy z wcięciem Znak"/>
    <w:link w:val="Tekstpodstawowyzwciciem"/>
    <w:uiPriority w:val="99"/>
    <w:semiHidden/>
    <w:rsid w:val="00411337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Nagwek4Znak">
    <w:name w:val="Nagłówek 4 Znak"/>
    <w:link w:val="Nagwek4"/>
    <w:uiPriority w:val="9"/>
    <w:semiHidden/>
    <w:rsid w:val="00BD4CBB"/>
    <w:rPr>
      <w:rFonts w:ascii="Calibri" w:eastAsia="Times New Roman" w:hAnsi="Calibri" w:cs="Times New Roman"/>
      <w:b/>
      <w:bCs/>
      <w:color w:val="003399"/>
      <w:sz w:val="28"/>
      <w:szCs w:val="28"/>
      <w:lang w:val="en-GB"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4CB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BD4CBB"/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D4CBB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D4CBB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NagwekZnak">
    <w:name w:val="Nagłówek Znak"/>
    <w:link w:val="Nagwek"/>
    <w:uiPriority w:val="99"/>
    <w:rsid w:val="00D4632C"/>
    <w:rPr>
      <w:rFonts w:ascii="Open Sans" w:eastAsia="Calibri" w:hAnsi="Open Sans"/>
      <w:color w:val="003399"/>
      <w:sz w:val="24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JTS%20blanka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JTS blankas</Template>
  <TotalTime>3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Egle</dc:creator>
  <cp:keywords/>
  <cp:lastModifiedBy>Ramunas Witkowski</cp:lastModifiedBy>
  <cp:revision>18</cp:revision>
  <cp:lastPrinted>2019-09-24T07:12:00Z</cp:lastPrinted>
  <dcterms:created xsi:type="dcterms:W3CDTF">2024-01-25T10:50:00Z</dcterms:created>
  <dcterms:modified xsi:type="dcterms:W3CDTF">2026-04-22T11:55:00Z</dcterms:modified>
</cp:coreProperties>
</file>